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A41CE6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DC0ACD">
        <w:rPr>
          <w:rFonts w:ascii="Times New Roman" w:hAnsi="Times New Roman"/>
          <w:sz w:val="24"/>
          <w:szCs w:val="24"/>
        </w:rPr>
        <w:t>ул</w:t>
      </w:r>
      <w:proofErr w:type="gramStart"/>
      <w:r w:rsidR="00DC0ACD">
        <w:rPr>
          <w:rFonts w:ascii="Times New Roman" w:hAnsi="Times New Roman"/>
          <w:sz w:val="24"/>
          <w:szCs w:val="24"/>
        </w:rPr>
        <w:t>.Щ</w:t>
      </w:r>
      <w:proofErr w:type="gramEnd"/>
      <w:r w:rsidR="00DC0ACD">
        <w:rPr>
          <w:rFonts w:ascii="Times New Roman" w:hAnsi="Times New Roman"/>
          <w:sz w:val="24"/>
          <w:szCs w:val="24"/>
        </w:rPr>
        <w:t>епкина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DC0ACD">
        <w:rPr>
          <w:rFonts w:ascii="Times New Roman" w:hAnsi="Times New Roman"/>
          <w:sz w:val="24"/>
          <w:szCs w:val="24"/>
        </w:rPr>
        <w:t>44г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DC0ACD">
        <w:rPr>
          <w:rFonts w:ascii="Times New Roman" w:hAnsi="Times New Roman"/>
          <w:sz w:val="24"/>
          <w:szCs w:val="24"/>
        </w:rPr>
        <w:t>1987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5371E2">
        <w:rPr>
          <w:rFonts w:ascii="Times New Roman" w:hAnsi="Times New Roman"/>
          <w:sz w:val="24"/>
          <w:szCs w:val="24"/>
        </w:rPr>
        <w:t>2</w:t>
      </w:r>
      <w:r w:rsidR="0030495D">
        <w:rPr>
          <w:rFonts w:ascii="Times New Roman" w:hAnsi="Times New Roman"/>
          <w:sz w:val="24"/>
          <w:szCs w:val="24"/>
        </w:rPr>
        <w:t>4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30495D">
        <w:rPr>
          <w:rFonts w:ascii="Times New Roman" w:hAnsi="Times New Roman"/>
          <w:sz w:val="24"/>
          <w:szCs w:val="24"/>
        </w:rPr>
        <w:t>да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0495D">
        <w:rPr>
          <w:rFonts w:ascii="Times New Roman" w:hAnsi="Times New Roman"/>
          <w:sz w:val="24"/>
          <w:szCs w:val="24"/>
          <w:u w:val="single"/>
        </w:rPr>
        <w:t>2528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30495D">
        <w:rPr>
          <w:rFonts w:ascii="Times New Roman" w:hAnsi="Times New Roman"/>
          <w:sz w:val="24"/>
          <w:szCs w:val="24"/>
          <w:u w:val="single"/>
        </w:rPr>
        <w:t>385,2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30495D">
        <w:rPr>
          <w:rFonts w:ascii="Times New Roman" w:hAnsi="Times New Roman"/>
          <w:sz w:val="24"/>
          <w:szCs w:val="24"/>
          <w:u w:val="single"/>
        </w:rPr>
        <w:t>228,3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0495D">
        <w:rPr>
          <w:rFonts w:ascii="Times New Roman" w:hAnsi="Times New Roman"/>
          <w:sz w:val="24"/>
          <w:szCs w:val="24"/>
        </w:rPr>
        <w:t>4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</w:t>
      </w:r>
      <w:r w:rsidR="0030495D">
        <w:rPr>
          <w:rFonts w:ascii="Times New Roman" w:hAnsi="Times New Roman"/>
          <w:sz w:val="24"/>
          <w:szCs w:val="24"/>
          <w:u w:val="single"/>
        </w:rPr>
        <w:t>34,92</w:t>
      </w:r>
      <w:r w:rsidRPr="00ED6A98">
        <w:rPr>
          <w:rFonts w:ascii="Times New Roman" w:hAnsi="Times New Roman"/>
          <w:sz w:val="24"/>
          <w:szCs w:val="24"/>
          <w:u w:val="single"/>
        </w:rPr>
        <w:t>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34484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34484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F34484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30495D" w:rsidP="00675D23">
            <w:pPr>
              <w:spacing w:after="0"/>
            </w:pPr>
            <w: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F34484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0B33E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0495D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71E2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216DE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41CE6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72DC7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C0ACD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484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D0E57-58B5-456A-BD81-86F0844E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2020-12-15T08:46:00Z</cp:lastPrinted>
  <dcterms:created xsi:type="dcterms:W3CDTF">2020-12-15T10:58:00Z</dcterms:created>
  <dcterms:modified xsi:type="dcterms:W3CDTF">2021-04-20T12:55:00Z</dcterms:modified>
</cp:coreProperties>
</file>